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9D2686" w:rsidRDefault="000F7581" w:rsidP="009D2686">
            <w:pPr>
              <w:widowControl w:val="0"/>
              <w:autoSpaceDE w:val="0"/>
              <w:jc w:val="left"/>
              <w:rPr>
                <w:rFonts w:eastAsia="Times New Roman"/>
                <w:b/>
              </w:rPr>
            </w:pPr>
            <w:r>
              <w:rPr>
                <w:rFonts w:eastAsia="Times New Roman"/>
                <w:b/>
              </w:rPr>
              <w:t>Начальник отдела снабжения</w:t>
            </w:r>
            <w:r w:rsidR="009D2686">
              <w:rPr>
                <w:rFonts w:eastAsia="Times New Roman"/>
                <w:b/>
              </w:rPr>
              <w:t xml:space="preserve"> </w:t>
            </w:r>
          </w:p>
          <w:p w:rsidR="00015E42" w:rsidRPr="000509FB" w:rsidRDefault="00015E42" w:rsidP="009D2686">
            <w:pPr>
              <w:widowControl w:val="0"/>
              <w:autoSpaceDE w:val="0"/>
              <w:jc w:val="left"/>
              <w:rPr>
                <w:rFonts w:eastAsia="Times New Roman"/>
                <w:b/>
              </w:rPr>
            </w:pPr>
          </w:p>
          <w:p w:rsidR="009D2686" w:rsidRDefault="009D2686" w:rsidP="009D2686">
            <w:pPr>
              <w:widowControl w:val="0"/>
              <w:autoSpaceDE w:val="0"/>
              <w:jc w:val="left"/>
              <w:rPr>
                <w:rFonts w:eastAsia="Times New Roman"/>
                <w:b/>
              </w:rPr>
            </w:pPr>
          </w:p>
          <w:p w:rsidR="00E763A0" w:rsidRPr="000509FB" w:rsidRDefault="009D2686" w:rsidP="009D2686">
            <w:pPr>
              <w:widowControl w:val="0"/>
              <w:autoSpaceDE w:val="0"/>
              <w:jc w:val="left"/>
              <w:rPr>
                <w:rFonts w:eastAsia="Times New Roman"/>
                <w:b/>
              </w:rPr>
            </w:pPr>
            <w:r w:rsidRPr="000509FB">
              <w:rPr>
                <w:rFonts w:eastAsia="Times New Roman"/>
                <w:b/>
              </w:rPr>
              <w:t xml:space="preserve">______________ </w:t>
            </w:r>
            <w:r w:rsidR="000F7581">
              <w:rPr>
                <w:rFonts w:eastAsia="Times New Roman"/>
                <w:b/>
              </w:rPr>
              <w:t>Д.А. Корепанов</w:t>
            </w:r>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0F7581" w:rsidP="001F5A80">
            <w:pPr>
              <w:widowControl w:val="0"/>
              <w:autoSpaceDE w:val="0"/>
              <w:jc w:val="left"/>
              <w:rPr>
                <w:rFonts w:eastAsia="Times New Roman"/>
                <w:b/>
                <w:highlight w:val="yellow"/>
              </w:rPr>
            </w:pPr>
            <w:r>
              <w:rPr>
                <w:rFonts w:eastAsia="Times New Roman"/>
                <w:b/>
              </w:rPr>
              <w:t>Врио г</w:t>
            </w:r>
            <w:r w:rsidR="001F5A80" w:rsidRPr="00A43D0E">
              <w:rPr>
                <w:rFonts w:eastAsia="Times New Roman"/>
                <w:b/>
              </w:rPr>
              <w:t>енеральн</w:t>
            </w:r>
            <w:r>
              <w:rPr>
                <w:rFonts w:eastAsia="Times New Roman"/>
                <w:b/>
              </w:rPr>
              <w:t>ого</w:t>
            </w:r>
            <w:r w:rsidR="001F5A80" w:rsidRPr="00A43D0E">
              <w:rPr>
                <w:rFonts w:eastAsia="Times New Roman"/>
                <w:b/>
              </w:rPr>
              <w:t xml:space="preserve"> директор</w:t>
            </w:r>
            <w:r>
              <w:rPr>
                <w:rFonts w:eastAsia="Times New Roman"/>
                <w:b/>
              </w:rPr>
              <w:t>а</w:t>
            </w:r>
            <w:r w:rsidR="00941662">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4320F9" w:rsidRDefault="004320F9"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0F7581">
              <w:rPr>
                <w:rFonts w:eastAsia="Times New Roman"/>
                <w:b/>
              </w:rPr>
              <w:t>П.Н. Захаров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bookmarkStart w:id="0" w:name="_Hlk71873075"/>
      <w:r w:rsidR="000F7581" w:rsidRPr="000F7581">
        <w:rPr>
          <w:b/>
          <w:sz w:val="28"/>
          <w:szCs w:val="28"/>
          <w:lang w:eastAsia="ru-RU"/>
        </w:rPr>
        <w:t>г</w:t>
      </w:r>
      <w:r w:rsidR="000F7581" w:rsidRPr="000F7581">
        <w:rPr>
          <w:b/>
          <w:sz w:val="28"/>
          <w:szCs w:val="28"/>
        </w:rPr>
        <w:t xml:space="preserve">ибких полимерных теплоизолированных труб </w:t>
      </w:r>
      <w:r w:rsidR="000F7581" w:rsidRPr="000F7581">
        <w:rPr>
          <w:b/>
          <w:sz w:val="28"/>
          <w:szCs w:val="28"/>
          <w:lang w:eastAsia="ru-RU"/>
        </w:rPr>
        <w:t>и комплектующих к ним</w:t>
      </w:r>
      <w:bookmarkEnd w:id="0"/>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2208A8" w:rsidRDefault="002208A8">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2023г.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015E42" w:rsidRDefault="00015E42">
      <w:pPr>
        <w:ind w:left="-567"/>
        <w:jc w:val="center"/>
        <w:rPr>
          <w:rFonts w:eastAsia="Times New Roman"/>
        </w:rPr>
      </w:pPr>
    </w:p>
    <w:p w:rsidR="00634B61" w:rsidRDefault="00634B61">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п/п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514E17">
            <w:pPr>
              <w:snapToGrid w:val="0"/>
              <w:jc w:val="center"/>
              <w:rPr>
                <w:rFonts w:eastAsia="Times New Roman" w:cs="Arial"/>
                <w:bCs/>
                <w:sz w:val="28"/>
                <w:szCs w:val="28"/>
              </w:rPr>
            </w:pPr>
            <w:r>
              <w:rPr>
                <w:rFonts w:eastAsia="Times New Roman" w:cs="Arial"/>
                <w:bCs/>
                <w:sz w:val="28"/>
                <w:szCs w:val="28"/>
              </w:rPr>
              <w:t>39-</w:t>
            </w:r>
            <w:r w:rsidR="00514E17">
              <w:rPr>
                <w:rFonts w:eastAsia="Times New Roman" w:cs="Arial"/>
                <w:bCs/>
                <w:sz w:val="28"/>
                <w:szCs w:val="28"/>
              </w:rPr>
              <w:t>46</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514E17" w:rsidP="00514E17">
            <w:pPr>
              <w:snapToGrid w:val="0"/>
              <w:jc w:val="center"/>
              <w:rPr>
                <w:rFonts w:eastAsia="Times New Roman" w:cs="Arial"/>
                <w:bCs/>
                <w:sz w:val="28"/>
                <w:szCs w:val="28"/>
              </w:rPr>
            </w:pPr>
            <w:r>
              <w:rPr>
                <w:rFonts w:eastAsia="Times New Roman" w:cs="Arial"/>
                <w:bCs/>
                <w:sz w:val="28"/>
                <w:szCs w:val="28"/>
              </w:rPr>
              <w:t>47</w:t>
            </w:r>
            <w:r w:rsidR="00907D87">
              <w:rPr>
                <w:rFonts w:eastAsia="Times New Roman" w:cs="Arial"/>
                <w:bCs/>
                <w:sz w:val="28"/>
                <w:szCs w:val="28"/>
              </w:rPr>
              <w:t>-</w:t>
            </w:r>
            <w:r>
              <w:rPr>
                <w:rFonts w:eastAsia="Times New Roman" w:cs="Arial"/>
                <w:bCs/>
                <w:sz w:val="28"/>
                <w:szCs w:val="28"/>
              </w:rPr>
              <w:t>52</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r>
              <w:rPr>
                <w:rFonts w:eastAsia="Times New Roman" w:cs="Arial"/>
                <w:bCs/>
                <w:sz w:val="28"/>
                <w:szCs w:val="28"/>
                <w:lang w:val="en-US"/>
              </w:rPr>
              <w:t>VI</w:t>
            </w:r>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86677D" w:rsidRDefault="00514E17" w:rsidP="009A67E5">
            <w:pPr>
              <w:snapToGrid w:val="0"/>
              <w:jc w:val="center"/>
              <w:rPr>
                <w:rFonts w:eastAsia="Times New Roman" w:cs="Arial"/>
                <w:bCs/>
                <w:sz w:val="28"/>
                <w:szCs w:val="28"/>
                <w:lang w:val="en-US"/>
              </w:rPr>
            </w:pPr>
            <w:r>
              <w:rPr>
                <w:rFonts w:eastAsia="Times New Roman" w:cs="Arial"/>
                <w:bCs/>
                <w:sz w:val="28"/>
                <w:szCs w:val="28"/>
              </w:rPr>
              <w:t>53</w:t>
            </w:r>
            <w:r w:rsidR="0084729D">
              <w:rPr>
                <w:rFonts w:eastAsia="Times New Roman" w:cs="Arial"/>
                <w:bCs/>
                <w:sz w:val="28"/>
                <w:szCs w:val="28"/>
              </w:rPr>
              <w:t>-</w:t>
            </w:r>
            <w:r w:rsidR="009A67E5">
              <w:rPr>
                <w:rFonts w:eastAsia="Times New Roman" w:cs="Arial"/>
                <w:bCs/>
                <w:sz w:val="28"/>
                <w:szCs w:val="28"/>
              </w:rPr>
              <w:t>62</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C73995">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C73995">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1" w:name="_2.1._%D0%9E%D0%B1%D1%89%D0%B8%D0%B5_%D1"/>
      <w:bookmarkEnd w:id="1"/>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r>
              <w:rPr>
                <w:rFonts w:eastAsia="Times New Roman"/>
                <w:b/>
              </w:rPr>
              <w:t>п/п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Наименование п/п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Содержание п/п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2" w:name="_Ref368314103"/>
            <w:bookmarkEnd w:id="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2208A8" w:rsidP="00C33032">
            <w:pPr>
              <w:autoSpaceDE w:val="0"/>
            </w:pPr>
            <w:r>
              <w:rPr>
                <w:rFonts w:eastAsia="Times New Roman"/>
                <w:iCs/>
                <w:color w:val="000000"/>
              </w:rPr>
              <w:t>Инженер ПТО Шиянов Алексей Александрович</w:t>
            </w:r>
            <w:r>
              <w:rPr>
                <w:bCs/>
              </w:rPr>
              <w:t xml:space="preserve"> </w:t>
            </w:r>
            <w:r w:rsidRPr="00E858B5">
              <w:rPr>
                <w:bCs/>
              </w:rPr>
              <w:t xml:space="preserve">тел. </w:t>
            </w:r>
            <w:r>
              <w:rPr>
                <w:bCs/>
              </w:rPr>
              <w:t>(3467) 32-69-76</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3" w:name="_Ref422825813"/>
            <w:bookmarkEnd w:id="3"/>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4" w:name="%D1%84%D0%BE%D1%80%D0%BC%D0%B02"/>
            <w:r w:rsidRPr="00C51B47">
              <w:rPr>
                <w:bCs/>
              </w:rPr>
              <w:t xml:space="preserve">Особенности участия в закупке </w:t>
            </w:r>
            <w:r w:rsidR="00E148C1" w:rsidRPr="00C51B47">
              <w:rPr>
                <w:bCs/>
              </w:rPr>
              <w:t>СМиСП</w:t>
            </w:r>
            <w:r w:rsidRPr="00C51B47">
              <w:rPr>
                <w:bCs/>
              </w:rPr>
              <w:t xml:space="preserve"> </w:t>
            </w:r>
            <w:bookmarkEnd w:id="4"/>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479241084"/>
            <w:bookmarkEnd w:id="5"/>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Pr>
                <w:bCs/>
              </w:rPr>
              <w:lastRenderedPageBreak/>
              <w:t xml:space="preserve">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в) сведения о начальной (максимальной) цене единицы каждого товара, работы, услуги, являющихся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w:t>
            </w:r>
            <w:r w:rsidRPr="00C51B47">
              <w:rPr>
                <w:bCs/>
              </w:rPr>
              <w:lastRenderedPageBreak/>
              <w:t>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E148C1" w:rsidRPr="00C51B47" w:rsidRDefault="00E148C1" w:rsidP="00E148C1">
            <w:pPr>
              <w:pStyle w:val="Default"/>
              <w:rPr>
                <w:bCs/>
              </w:rPr>
            </w:pPr>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а) закупка признана несостоявшейся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r w:rsidRPr="00C51B47">
              <w:rPr>
                <w:bCs/>
              </w:rPr>
              <w:t xml:space="preserve">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w:t>
            </w:r>
            <w:r w:rsidRPr="00C51B47">
              <w:rPr>
                <w:bCs/>
              </w:rPr>
              <w:lastRenderedPageBreak/>
              <w:t>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6" w:name="_Ref378108959"/>
            <w:bookmarkEnd w:id="6"/>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находящейся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0F7581">
            <w:r w:rsidRPr="009F5E45">
              <w:rPr>
                <w:rFonts w:eastAsia="Times New Roman"/>
              </w:rPr>
              <w:t>«</w:t>
            </w:r>
            <w:r w:rsidR="000F7581">
              <w:rPr>
                <w:rFonts w:eastAsia="Times New Roman"/>
              </w:rPr>
              <w:t>30</w:t>
            </w:r>
            <w:r w:rsidRPr="009F5E45">
              <w:rPr>
                <w:rFonts w:eastAsia="Times New Roman"/>
              </w:rPr>
              <w:t xml:space="preserve">» </w:t>
            </w:r>
            <w:r w:rsidR="002208A8">
              <w:rPr>
                <w:rFonts w:eastAsia="Times New Roman"/>
              </w:rPr>
              <w:t>марта</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6830431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r>
              <w:rPr>
                <w:rFonts w:eastAsia="Times New Roman"/>
              </w:rPr>
              <w:t>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Документации о закупке на сайте Заказчика.</w:t>
            </w:r>
          </w:p>
          <w:p w:rsidR="00C03E71" w:rsidRDefault="00C03E71">
            <w:pPr>
              <w:rPr>
                <w:rFonts w:eastAsia="Times New Roman"/>
                <w:sz w:val="10"/>
                <w:szCs w:val="10"/>
              </w:rPr>
            </w:pPr>
          </w:p>
          <w:p w:rsidR="00C03E71" w:rsidRDefault="00C03E71">
            <w:r>
              <w:rPr>
                <w:rFonts w:eastAsia="Times New Roman"/>
              </w:rPr>
              <w:lastRenderedPageBreak/>
              <w:t>Дата и время окончания срока, последний день срока подачи Заявок:</w:t>
            </w:r>
          </w:p>
          <w:p w:rsidR="00852CC0" w:rsidRDefault="00A31594" w:rsidP="000F7581">
            <w:r w:rsidRPr="009F5E45">
              <w:t>«</w:t>
            </w:r>
            <w:r w:rsidR="000F7581">
              <w:t>07</w:t>
            </w:r>
            <w:r w:rsidRPr="009F5E45">
              <w:t xml:space="preserve">» </w:t>
            </w:r>
            <w:r w:rsidR="000F7581">
              <w:t>апреля</w:t>
            </w:r>
            <w:r w:rsidRPr="009F5E45">
              <w:t xml:space="preserve"> 202</w:t>
            </w:r>
            <w:r w:rsidR="004320F9">
              <w:t>3</w:t>
            </w:r>
            <w:r w:rsidRPr="009F5E45">
              <w:t xml:space="preserve"> года в 0</w:t>
            </w:r>
            <w:r w:rsidR="002208A8">
              <w:t>8</w:t>
            </w:r>
            <w:r w:rsidRPr="009F5E45">
              <w:t>:</w:t>
            </w:r>
            <w:r w:rsidR="002208A8">
              <w:t>3</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337C15">
            <w:pPr>
              <w:autoSpaceDE w:val="0"/>
              <w:rPr>
                <w:rFonts w:eastAsia="Times New Roman"/>
                <w:highlight w:val="lightGray"/>
              </w:rPr>
            </w:pPr>
            <w:r w:rsidRPr="009F5E45">
              <w:t>«</w:t>
            </w:r>
            <w:r w:rsidR="00337C15">
              <w:t>07</w:t>
            </w:r>
            <w:r w:rsidRPr="009F5E45">
              <w:t xml:space="preserve">» </w:t>
            </w:r>
            <w:r w:rsidR="00337C15">
              <w:t>апреля</w:t>
            </w:r>
            <w:r w:rsidRPr="009F5E45">
              <w:t xml:space="preserve"> 202</w:t>
            </w:r>
            <w:r w:rsidR="004320F9">
              <w:t>3</w:t>
            </w:r>
            <w:r w:rsidRPr="009F5E45">
              <w:t xml:space="preserve"> года в 0</w:t>
            </w:r>
            <w:r w:rsidR="002208A8">
              <w:t>8</w:t>
            </w:r>
            <w:r w:rsidRPr="009F5E45">
              <w:t>:</w:t>
            </w:r>
            <w:r w:rsidR="002208A8">
              <w:t>3</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_Ref378107245"/>
            <w:bookmarkEnd w:id="8"/>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2208A8">
              <w:t>1</w:t>
            </w:r>
            <w:r w:rsidR="00337C15">
              <w:t>0</w:t>
            </w:r>
            <w:r w:rsidR="00A31594" w:rsidRPr="009F5E45">
              <w:t xml:space="preserve">» </w:t>
            </w:r>
            <w:r w:rsidR="00337C15">
              <w:t>апреля</w:t>
            </w:r>
            <w:r w:rsidR="00A31594" w:rsidRPr="009F5E45">
              <w:t xml:space="preserve"> 202</w:t>
            </w:r>
            <w:r w:rsidR="004320F9">
              <w:t>3</w:t>
            </w:r>
            <w:r w:rsidR="00A31594" w:rsidRPr="009F5E45">
              <w:t xml:space="preserve"> года в 0</w:t>
            </w:r>
            <w:r w:rsidR="002208A8">
              <w:t>8</w:t>
            </w:r>
            <w:r w:rsidR="00A31594" w:rsidRPr="009F5E45">
              <w:t>:</w:t>
            </w:r>
            <w:r w:rsidR="002208A8">
              <w:t>3</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2208A8">
              <w:t>1</w:t>
            </w:r>
            <w:r w:rsidR="00337C15">
              <w:t>1</w:t>
            </w:r>
            <w:r w:rsidR="00A31594" w:rsidRPr="009F5E45">
              <w:t xml:space="preserve">» </w:t>
            </w:r>
            <w:r w:rsidR="002208A8">
              <w:t>а</w:t>
            </w:r>
            <w:r w:rsidR="00337C15">
              <w:t>преля</w:t>
            </w:r>
            <w:r w:rsidR="00A31594" w:rsidRPr="009F5E45">
              <w:t xml:space="preserve"> 202</w:t>
            </w:r>
            <w:r w:rsidR="004320F9">
              <w:t>3</w:t>
            </w:r>
            <w:r w:rsidR="00A31594" w:rsidRPr="009F5E45">
              <w:t xml:space="preserve"> года в 0</w:t>
            </w:r>
            <w:r w:rsidR="002208A8">
              <w:t>8</w:t>
            </w:r>
            <w:r w:rsidR="00A31594" w:rsidRPr="009F5E45">
              <w:t>:</w:t>
            </w:r>
            <w:r w:rsidR="002208A8">
              <w:t>3</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337C15">
              <w:t>12</w:t>
            </w:r>
            <w:r w:rsidR="00A31594" w:rsidRPr="009F5E45">
              <w:t xml:space="preserve">» </w:t>
            </w:r>
            <w:r w:rsidR="00337C15">
              <w:t>апреля</w:t>
            </w:r>
            <w:r w:rsidR="00A31594" w:rsidRPr="009F5E45">
              <w:t xml:space="preserve"> 202</w:t>
            </w:r>
            <w:r w:rsidR="004320F9">
              <w:t>3</w:t>
            </w:r>
            <w:r w:rsidR="00A31594" w:rsidRPr="009F5E45">
              <w:t xml:space="preserve"> года в 0</w:t>
            </w:r>
            <w:r w:rsidR="002208A8">
              <w:t>8</w:t>
            </w:r>
            <w:r w:rsidR="00A31594" w:rsidRPr="009F5E45">
              <w:t>:</w:t>
            </w:r>
            <w:r w:rsidR="002208A8">
              <w:t>3</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9" w:name="%D1%84%D0%BE%D1%80%D0%BC%D0%B09"/>
            <w:bookmarkStart w:id="10" w:name="_Ref460512251"/>
            <w:bookmarkEnd w:id="9"/>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337C15">
              <w:rPr>
                <w:rFonts w:eastAsia="Times New Roman"/>
              </w:rPr>
              <w:t>30</w:t>
            </w:r>
            <w:r w:rsidR="00A31594" w:rsidRPr="009F5E45">
              <w:rPr>
                <w:rFonts w:eastAsia="Times New Roman"/>
              </w:rPr>
              <w:t xml:space="preserve">» </w:t>
            </w:r>
            <w:r w:rsidR="002208A8">
              <w:rPr>
                <w:rFonts w:eastAsia="Times New Roman"/>
              </w:rPr>
              <w:t>марта</w:t>
            </w:r>
            <w:r w:rsidR="004320F9">
              <w:rPr>
                <w:rFonts w:eastAsia="Times New Roman"/>
              </w:rPr>
              <w:t xml:space="preserve">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337C15">
              <w:t>07</w:t>
            </w:r>
            <w:r w:rsidRPr="009F5E45">
              <w:t xml:space="preserve">» </w:t>
            </w:r>
            <w:r w:rsidR="00337C15">
              <w:t>апреля</w:t>
            </w:r>
            <w:r w:rsidRPr="009F5E45">
              <w:t xml:space="preserve"> 202</w:t>
            </w:r>
            <w:r w:rsidR="004320F9">
              <w:t>3</w:t>
            </w:r>
            <w:r w:rsidRPr="009F5E45">
              <w:t xml:space="preserve"> года 0</w:t>
            </w:r>
            <w:r w:rsidR="002208A8">
              <w:t>8</w:t>
            </w:r>
            <w:r w:rsidRPr="009F5E45">
              <w:t>:</w:t>
            </w:r>
            <w:r w:rsidR="002208A8">
              <w:t>3</w:t>
            </w:r>
            <w:r w:rsidRPr="009F5E45">
              <w:t>0</w:t>
            </w:r>
            <w:r w:rsidR="00C03E71" w:rsidRPr="003435FC">
              <w:t xml:space="preserve"> (время местное)</w:t>
            </w:r>
          </w:p>
          <w:p w:rsidR="00C03E71" w:rsidRDefault="00C03E71">
            <w:pPr>
              <w:ind w:firstLine="528"/>
            </w:pPr>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В течение трех рабочих дней с даты поступлен</w:t>
            </w:r>
            <w:r w:rsidR="000B0119">
              <w:t xml:space="preserve">ия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 xml:space="preserve">раздела III «ФОРМЫ ДЛЯ ЗАПОЛНЕНИЯ </w:t>
              </w:r>
              <w:r>
                <w:rPr>
                  <w:rStyle w:val="a5"/>
                  <w:rFonts w:eastAsia="Times New Roman"/>
                </w:rPr>
                <w:lastRenderedPageBreak/>
                <w:t>УЧАСТНИКАМИ ЗАКУПКИ»</w:t>
              </w:r>
            </w:hyperlink>
            <w:r>
              <w:rPr>
                <w:rFonts w:eastAsia="Times New Roman"/>
              </w:rPr>
              <w:t xml:space="preserve">. </w:t>
            </w:r>
          </w:p>
          <w:p w:rsidR="00C03E71" w:rsidRDefault="00C03E71">
            <w:pPr>
              <w:ind w:left="34" w:firstLine="567"/>
            </w:pPr>
            <w: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337C15" w:rsidRPr="00337C15">
              <w:rPr>
                <w:b/>
                <w:u w:val="single"/>
                <w:lang w:eastAsia="ru-RU"/>
              </w:rPr>
              <w:t>г</w:t>
            </w:r>
            <w:r w:rsidR="00337C15" w:rsidRPr="00337C15">
              <w:rPr>
                <w:b/>
                <w:u w:val="single"/>
              </w:rPr>
              <w:t xml:space="preserve">ибких полимерных теплоизолированных труб </w:t>
            </w:r>
            <w:r w:rsidR="00337C15" w:rsidRPr="00337C15">
              <w:rPr>
                <w:b/>
                <w:u w:val="single"/>
                <w:lang w:eastAsia="ru-RU"/>
              </w:rPr>
              <w:t>и комплектующих к ним</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Предмет</w:t>
            </w:r>
            <w:r w:rsidR="00337C15">
              <w:rPr>
                <w:b/>
                <w:u w:val="single"/>
              </w:rPr>
              <w:t xml:space="preserve"> </w:t>
            </w:r>
            <w:r w:rsidRPr="004320F9">
              <w:rPr>
                <w:b/>
                <w:u w:val="single"/>
              </w:rPr>
              <w:t>договора:</w:t>
            </w:r>
            <w:r w:rsidR="00337C15">
              <w:rPr>
                <w:b/>
                <w:u w:val="single"/>
              </w:rPr>
              <w:t xml:space="preserve"> </w:t>
            </w:r>
            <w:r w:rsidRPr="004320F9">
              <w:rPr>
                <w:b/>
                <w:u w:val="single"/>
              </w:rPr>
              <w:t>Поставка</w:t>
            </w:r>
            <w:r w:rsidR="00337C15">
              <w:rPr>
                <w:b/>
                <w:u w:val="single"/>
              </w:rPr>
              <w:t xml:space="preserve"> </w:t>
            </w:r>
            <w:r w:rsidR="00337C15" w:rsidRPr="00337C15">
              <w:rPr>
                <w:b/>
                <w:u w:val="single"/>
                <w:lang w:eastAsia="ru-RU"/>
              </w:rPr>
              <w:t>г</w:t>
            </w:r>
            <w:r w:rsidR="00337C15" w:rsidRPr="00337C15">
              <w:rPr>
                <w:b/>
                <w:u w:val="single"/>
              </w:rPr>
              <w:t>ибких</w:t>
            </w:r>
            <w:r w:rsidR="00337C15">
              <w:rPr>
                <w:b/>
                <w:u w:val="single"/>
              </w:rPr>
              <w:t xml:space="preserve"> </w:t>
            </w:r>
            <w:r w:rsidR="00337C15" w:rsidRPr="00337C15">
              <w:rPr>
                <w:b/>
                <w:u w:val="single"/>
              </w:rPr>
              <w:t>полимерных</w:t>
            </w:r>
            <w:r w:rsidR="00337C15">
              <w:rPr>
                <w:b/>
                <w:u w:val="single"/>
              </w:rPr>
              <w:t xml:space="preserve"> </w:t>
            </w:r>
            <w:r w:rsidR="00337C15" w:rsidRPr="00337C15">
              <w:rPr>
                <w:b/>
                <w:u w:val="single"/>
              </w:rPr>
              <w:t>теплоизолированных</w:t>
            </w:r>
            <w:r w:rsidR="00337C15">
              <w:rPr>
                <w:b/>
                <w:u w:val="single"/>
              </w:rPr>
              <w:t xml:space="preserve"> </w:t>
            </w:r>
            <w:r w:rsidR="00337C15" w:rsidRPr="00337C15">
              <w:rPr>
                <w:b/>
                <w:u w:val="single"/>
              </w:rPr>
              <w:t xml:space="preserve">труб </w:t>
            </w:r>
            <w:r w:rsidR="00337C15" w:rsidRPr="00337C15">
              <w:rPr>
                <w:b/>
                <w:u w:val="single"/>
                <w:lang w:eastAsia="ru-RU"/>
              </w:rPr>
              <w:t>и комплектующих к ним</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w:t>
            </w:r>
            <w:r w:rsidRPr="00C51B47">
              <w:rPr>
                <w:rFonts w:eastAsia="Times New Roman"/>
              </w:rPr>
              <w:lastRenderedPageBreak/>
              <w:t xml:space="preserve">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w:t>
            </w:r>
            <w:r w:rsidRPr="00C51B47">
              <w:rPr>
                <w:rFonts w:eastAsia="Times New Roman"/>
              </w:rPr>
              <w:lastRenderedPageBreak/>
              <w:t>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337C15">
              <w:rPr>
                <w:rFonts w:eastAsia="DejaVu Sans" w:cs="DejaVu Sans"/>
                <w:b/>
                <w:iCs/>
                <w:kern w:val="1"/>
                <w:lang w:bidi="hi-IN"/>
              </w:rPr>
              <w:t>14 997 304</w:t>
            </w:r>
            <w:r w:rsidR="00A31594" w:rsidRPr="004320F9">
              <w:rPr>
                <w:rFonts w:eastAsia="DejaVu Sans" w:cs="DejaVu Sans"/>
                <w:b/>
                <w:iCs/>
                <w:kern w:val="1"/>
                <w:lang w:bidi="hi-IN"/>
              </w:rPr>
              <w:t xml:space="preserve"> (</w:t>
            </w:r>
            <w:r w:rsidR="00337C15">
              <w:rPr>
                <w:rFonts w:eastAsia="DejaVu Sans" w:cs="DejaVu Sans"/>
                <w:b/>
                <w:iCs/>
                <w:kern w:val="1"/>
                <w:lang w:bidi="hi-IN"/>
              </w:rPr>
              <w:t>четырнадцать миллионов девятьсот девяносто семь тысяч триста четыре</w:t>
            </w:r>
            <w:r w:rsidR="00A31594" w:rsidRPr="004320F9">
              <w:rPr>
                <w:rFonts w:eastAsia="DejaVu Sans" w:cs="DejaVu Sans"/>
                <w:b/>
                <w:iCs/>
                <w:kern w:val="1"/>
                <w:lang w:bidi="hi-IN"/>
              </w:rPr>
              <w:t>) рубл</w:t>
            </w:r>
            <w:r w:rsidR="00337C15">
              <w:rPr>
                <w:rFonts w:eastAsia="DejaVu Sans" w:cs="DejaVu Sans"/>
                <w:b/>
                <w:iCs/>
                <w:kern w:val="1"/>
                <w:lang w:bidi="hi-IN"/>
              </w:rPr>
              <w:t>я</w:t>
            </w:r>
            <w:r w:rsidR="00A31594" w:rsidRPr="004320F9">
              <w:rPr>
                <w:rFonts w:eastAsia="DejaVu Sans" w:cs="DejaVu Sans"/>
                <w:b/>
                <w:iCs/>
                <w:kern w:val="1"/>
                <w:lang w:bidi="hi-IN"/>
              </w:rPr>
              <w:t xml:space="preserve"> </w:t>
            </w:r>
            <w:r w:rsidR="00337C15">
              <w:rPr>
                <w:rFonts w:eastAsia="DejaVu Sans" w:cs="DejaVu Sans"/>
                <w:b/>
                <w:iCs/>
                <w:kern w:val="1"/>
                <w:lang w:bidi="hi-IN"/>
              </w:rPr>
              <w:t>59</w:t>
            </w:r>
            <w:r w:rsidR="00A31594" w:rsidRPr="004320F9">
              <w:rPr>
                <w:rFonts w:eastAsia="DejaVu Sans" w:cs="DejaVu Sans"/>
                <w:b/>
                <w:iCs/>
                <w:kern w:val="1"/>
                <w:lang w:bidi="hi-IN"/>
              </w:rPr>
              <w:t xml:space="preserve"> копе</w:t>
            </w:r>
            <w:r w:rsidR="00E43CC6">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4320F9" w:rsidRDefault="00337C15" w:rsidP="008322C6">
            <w:pPr>
              <w:pStyle w:val="rvps9"/>
              <w:ind w:firstLine="34"/>
              <w:rPr>
                <w:rFonts w:eastAsia="Calibri"/>
                <w:lang w:eastAsia="en-US"/>
              </w:rPr>
            </w:pPr>
            <w:r w:rsidRPr="00CF6780">
              <w:rPr>
                <w:rFonts w:ascii="Times New Roman CYR" w:eastAsia="Arial" w:hAnsi="Times New Roman CYR" w:cs="Times New Roman CYR"/>
                <w:kern w:val="1"/>
                <w:lang w:eastAsia="ru-RU" w:bidi="hi-IN"/>
              </w:rPr>
              <w:t xml:space="preserve">Стоимость </w:t>
            </w:r>
            <w:r w:rsidRPr="00CF6780">
              <w:rPr>
                <w:rFonts w:eastAsia="Calibri" w:cs="Mangal"/>
                <w:kern w:val="1"/>
                <w:lang w:eastAsia="en-US" w:bidi="hi-IN"/>
              </w:rPr>
              <w:t>включает в себя все расходы, связанные с поставкой товара в том числе расходы на доставку, погрузку, страхование, уплату таможенных пошлин, налогов и другие обязательные платежи, установленные действующим законодательством Российской Федерации.</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r w:rsidRPr="001F4D93">
              <w:rPr>
                <w:rFonts w:eastAsia="Times New Roman"/>
              </w:rPr>
              <w:t xml:space="preserve">Требования к участникам запроса </w:t>
            </w:r>
            <w:r w:rsidRPr="001F4D93">
              <w:rPr>
                <w:rFonts w:eastAsia="Times New Roman"/>
              </w:rPr>
              <w:lastRenderedPageBreak/>
              <w:t>предложений</w:t>
            </w:r>
            <w:r w:rsidR="00852CC0" w:rsidRPr="001F4D93">
              <w:rPr>
                <w:rFonts w:eastAsia="Times New Roman"/>
              </w:rPr>
              <w:t>, 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Чем должно быть подтверждено в </w:t>
                  </w:r>
                  <w:r w:rsidRPr="00FA148C">
                    <w:rPr>
                      <w:rFonts w:cs="Arial"/>
                      <w:b/>
                      <w:color w:val="000000"/>
                    </w:rPr>
                    <w:lastRenderedPageBreak/>
                    <w:t>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r w:rsidRPr="00FA148C">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w:t>
                  </w:r>
                  <w:r w:rsidRPr="00FA148C">
                    <w:lastRenderedPageBreak/>
                    <w:t>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w:t>
                  </w:r>
                  <w:r w:rsidRPr="00FA148C">
                    <w:rPr>
                      <w:color w:val="000000"/>
                    </w:rPr>
                    <w:lastRenderedPageBreak/>
                    <w:t>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Pr="00FA148C">
                    <w:rPr>
                      <w:rFonts w:cs="Arial"/>
                      <w:color w:val="000000"/>
                    </w:rPr>
                    <w:lastRenderedPageBreak/>
                    <w:t>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w:t>
                  </w:r>
                  <w:r w:rsidRPr="00FA148C">
                    <w:rPr>
                      <w:rFonts w:cs="Arial"/>
                      <w:color w:val="000000"/>
                    </w:rPr>
                    <w:lastRenderedPageBreak/>
                    <w:t>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9A67E5" w:rsidRDefault="005D502B" w:rsidP="00EF09B2">
                  <w:pPr>
                    <w:autoSpaceDE w:val="0"/>
                    <w:rPr>
                      <w:rFonts w:eastAsia="Times New Roman" w:cs="Arial"/>
                      <w:color w:val="000000"/>
                    </w:rPr>
                  </w:pPr>
                  <w:r w:rsidRPr="009A67E5">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9A67E5" w:rsidRDefault="00A356EF" w:rsidP="00EF09B2">
                  <w:pPr>
                    <w:pStyle w:val="ad"/>
                    <w:ind w:left="0"/>
                    <w:rPr>
                      <w:rFonts w:cs="Arial"/>
                      <w:color w:val="000000"/>
                    </w:rPr>
                  </w:pPr>
                  <w:r w:rsidRPr="009A67E5">
                    <w:rPr>
                      <w:rFonts w:cs="Arial"/>
                      <w:color w:val="000000"/>
                    </w:rPr>
                    <w:t>4</w:t>
                  </w:r>
                  <w:r w:rsidR="005D502B" w:rsidRPr="009A67E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9A67E5" w:rsidRDefault="005D502B" w:rsidP="00EF09B2">
                  <w:pPr>
                    <w:contextualSpacing/>
                    <w:rPr>
                      <w:rFonts w:eastAsia="Times New Roman" w:cs="Arial"/>
                    </w:rPr>
                  </w:pPr>
                  <w:r w:rsidRPr="009A67E5">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9A67E5" w:rsidRDefault="00EF09B2" w:rsidP="00EF09B2">
                  <w:pPr>
                    <w:autoSpaceDE w:val="0"/>
                  </w:pPr>
                  <w:r w:rsidRPr="009A67E5">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9A67E5" w:rsidRDefault="009A67E5" w:rsidP="00EF09B2">
                  <w:pPr>
                    <w:pStyle w:val="ad"/>
                    <w:ind w:left="0"/>
                  </w:pPr>
                  <w:r w:rsidRPr="009A67E5">
                    <w:rPr>
                      <w:rFonts w:cs="Arial"/>
                      <w:color w:val="000000"/>
                    </w:rPr>
                    <w:t>5</w:t>
                  </w:r>
                  <w:r w:rsidR="00EF09B2" w:rsidRPr="009A67E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9A67E5" w:rsidRDefault="00EF09B2" w:rsidP="00EF09B2">
                  <w:pPr>
                    <w:contextualSpacing/>
                  </w:pPr>
                  <w:r w:rsidRPr="009A67E5">
                    <w:rPr>
                      <w:rFonts w:eastAsia="Times New Roman" w:cs="Arial"/>
                    </w:rPr>
                    <w:t xml:space="preserve">Оценивается </w:t>
                  </w:r>
                  <w:r w:rsidR="00326D66" w:rsidRPr="009A67E5">
                    <w:rPr>
                      <w:rFonts w:eastAsia="Times New Roman" w:cs="Arial"/>
                    </w:rPr>
                    <w:t>срок поставки товара,</w:t>
                  </w:r>
                  <w:r w:rsidR="00A457E5" w:rsidRPr="009A67E5">
                    <w:rPr>
                      <w:rFonts w:eastAsia="Times New Roman" w:cs="Arial"/>
                    </w:rPr>
                    <w:t xml:space="preserve"> </w:t>
                  </w:r>
                  <w:r w:rsidRPr="009A67E5">
                    <w:rPr>
                      <w:rFonts w:eastAsia="Times New Roman" w:cs="Arial"/>
                    </w:rPr>
                    <w:t xml:space="preserve">в </w:t>
                  </w:r>
                  <w:r w:rsidR="00C73995">
                    <w:rPr>
                      <w:rFonts w:eastAsia="Times New Roman" w:cs="Arial"/>
                    </w:rPr>
                    <w:t>рабочих</w:t>
                  </w:r>
                  <w:r w:rsidR="00A457E5" w:rsidRPr="009A67E5">
                    <w:rPr>
                      <w:rFonts w:eastAsia="Times New Roman" w:cs="Arial"/>
                    </w:rPr>
                    <w:t xml:space="preserve"> днях</w:t>
                  </w:r>
                  <w:r w:rsidR="00D61977" w:rsidRPr="009A67E5">
                    <w:rPr>
                      <w:rFonts w:eastAsia="Times New Roman" w:cs="Arial"/>
                    </w:rPr>
                    <w:t xml:space="preserve"> который указывается в составе заявки</w:t>
                  </w:r>
                </w:p>
                <w:p w:rsidR="00EF09B2" w:rsidRPr="009A67E5" w:rsidRDefault="00EF09B2" w:rsidP="00EF09B2">
                  <w:pPr>
                    <w:contextualSpacing/>
                  </w:pPr>
                  <w:r w:rsidRPr="009A67E5">
                    <w:rPr>
                      <w:rFonts w:eastAsia="Times New Roman" w:cs="Arial"/>
                      <w:lang w:val="en-US"/>
                    </w:rPr>
                    <w:t>max</w:t>
                  </w:r>
                  <w:r w:rsidRPr="009A67E5">
                    <w:rPr>
                      <w:rFonts w:eastAsia="Times New Roman" w:cs="Arial"/>
                    </w:rPr>
                    <w:t xml:space="preserve"> срок: </w:t>
                  </w:r>
                  <w:r w:rsidR="00E43CC6" w:rsidRPr="009A67E5">
                    <w:rPr>
                      <w:rFonts w:eastAsia="Times New Roman" w:cs="Arial"/>
                    </w:rPr>
                    <w:t>20</w:t>
                  </w:r>
                  <w:r w:rsidR="00A5012F" w:rsidRPr="009A67E5">
                    <w:rPr>
                      <w:rFonts w:eastAsia="Times New Roman" w:cs="Arial"/>
                    </w:rPr>
                    <w:t xml:space="preserve"> </w:t>
                  </w:r>
                  <w:r w:rsidR="00C73995">
                    <w:rPr>
                      <w:rFonts w:eastAsia="Times New Roman" w:cs="Arial"/>
                    </w:rPr>
                    <w:t>рабочих</w:t>
                  </w:r>
                  <w:r w:rsidR="00A457E5" w:rsidRPr="009A67E5">
                    <w:rPr>
                      <w:rFonts w:eastAsia="Times New Roman" w:cs="Arial"/>
                    </w:rPr>
                    <w:t xml:space="preserve"> дней</w:t>
                  </w:r>
                </w:p>
                <w:p w:rsidR="00EF09B2" w:rsidRPr="009A67E5" w:rsidRDefault="00EF09B2" w:rsidP="00A5012F">
                  <w:pPr>
                    <w:contextualSpacing/>
                    <w:rPr>
                      <w:rFonts w:eastAsia="Times New Roman" w:cs="Arial"/>
                    </w:rPr>
                  </w:pPr>
                  <w:r w:rsidRPr="009A67E5">
                    <w:rPr>
                      <w:rFonts w:eastAsia="Times New Roman" w:cs="Arial"/>
                      <w:lang w:val="en-US"/>
                    </w:rPr>
                    <w:t>min</w:t>
                  </w:r>
                  <w:r w:rsidRPr="009A67E5">
                    <w:rPr>
                      <w:rFonts w:eastAsia="Times New Roman" w:cs="Arial"/>
                    </w:rPr>
                    <w:t xml:space="preserve"> срок: </w:t>
                  </w:r>
                  <w:r w:rsidR="00A5012F" w:rsidRPr="009A67E5">
                    <w:rPr>
                      <w:rFonts w:eastAsia="Times New Roman" w:cs="Arial"/>
                    </w:rPr>
                    <w:t xml:space="preserve">минимальный </w:t>
                  </w:r>
                  <w:r w:rsidR="00A5012F" w:rsidRPr="009A67E5">
                    <w:rPr>
                      <w:rFonts w:eastAsia="Times New Roman" w:cs="Arial"/>
                    </w:rPr>
                    <w:lastRenderedPageBreak/>
                    <w:t xml:space="preserve">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Pr="009A67E5" w:rsidRDefault="00C17A70" w:rsidP="00BF581E">
                  <w:pPr>
                    <w:autoSpaceDE w:val="0"/>
                  </w:pPr>
                  <w:r w:rsidRPr="009A67E5">
                    <w:rPr>
                      <w:rFonts w:eastAsia="Times New Roman" w:cs="Arial"/>
                      <w:color w:val="000000"/>
                    </w:rPr>
                    <w:lastRenderedPageBreak/>
                    <w:t>Срок гарантии</w:t>
                  </w:r>
                  <w:r w:rsidR="00E763A0" w:rsidRPr="009A67E5">
                    <w:rPr>
                      <w:rFonts w:eastAsia="Times New Roman" w:cs="Arial"/>
                      <w:color w:val="000000"/>
                    </w:rPr>
                    <w:t xml:space="preserve"> </w:t>
                  </w:r>
                  <w:r w:rsidR="00BF581E" w:rsidRPr="009A67E5">
                    <w:rPr>
                      <w:rFonts w:eastAsia="Times New Roman" w:cs="Arial"/>
                      <w:color w:val="000000"/>
                    </w:rPr>
                    <w:t>товара</w:t>
                  </w:r>
                  <w:r w:rsidR="00E763A0" w:rsidRPr="009A67E5">
                    <w:rPr>
                      <w:rFonts w:eastAsia="Times New Roman" w:cs="Arial"/>
                      <w:color w:val="000000"/>
                    </w:rPr>
                    <w:t xml:space="preserve"> (</w:t>
                  </w:r>
                  <w:r w:rsidR="00BF581E" w:rsidRPr="009A67E5">
                    <w:rPr>
                      <w:rFonts w:eastAsia="Times New Roman" w:cs="Arial"/>
                      <w:color w:val="000000"/>
                    </w:rPr>
                    <w:t xml:space="preserve">результат </w:t>
                  </w:r>
                  <w:r w:rsidR="00E763A0" w:rsidRPr="009A67E5">
                    <w:rPr>
                      <w:rFonts w:eastAsia="Times New Roman" w:cs="Arial"/>
                      <w:color w:val="000000"/>
                    </w:rPr>
                    <w:t xml:space="preserve">работ, </w:t>
                  </w:r>
                  <w:r w:rsidR="00BF581E" w:rsidRPr="009A67E5">
                    <w:rPr>
                      <w:rFonts w:eastAsia="Times New Roman" w:cs="Arial"/>
                      <w:color w:val="000000"/>
                    </w:rPr>
                    <w:t>результат</w:t>
                  </w:r>
                  <w:r w:rsidR="00E763A0" w:rsidRPr="009A67E5">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9A67E5" w:rsidRDefault="009A67E5" w:rsidP="00326D66">
                  <w:pPr>
                    <w:pStyle w:val="ad"/>
                    <w:ind w:left="0"/>
                  </w:pPr>
                  <w:r>
                    <w:rPr>
                      <w:rFonts w:cs="Arial"/>
                      <w:color w:val="000000"/>
                    </w:rPr>
                    <w:t>1</w:t>
                  </w:r>
                  <w:r w:rsidR="00326D66" w:rsidRPr="009A67E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Pr="009A67E5" w:rsidRDefault="00E763A0" w:rsidP="00E763A0">
                  <w:pPr>
                    <w:contextualSpacing/>
                    <w:rPr>
                      <w:rFonts w:eastAsia="Times New Roman" w:cs="Arial"/>
                    </w:rPr>
                  </w:pPr>
                  <w:r w:rsidRPr="009A67E5">
                    <w:rPr>
                      <w:rFonts w:eastAsia="Times New Roman" w:cs="Arial"/>
                    </w:rPr>
                    <w:t xml:space="preserve">Оценивается </w:t>
                  </w:r>
                  <w:r w:rsidR="00C17A70" w:rsidRPr="009A67E5">
                    <w:rPr>
                      <w:rFonts w:eastAsia="Times New Roman" w:cs="Arial"/>
                    </w:rPr>
                    <w:t>срок гарантии</w:t>
                  </w:r>
                  <w:r w:rsidRPr="009A67E5">
                    <w:rPr>
                      <w:rFonts w:eastAsia="Times New Roman" w:cs="Arial"/>
                    </w:rPr>
                    <w:t xml:space="preserve"> </w:t>
                  </w:r>
                  <w:r w:rsidR="009F5975" w:rsidRPr="009A67E5">
                    <w:rPr>
                      <w:rFonts w:eastAsia="Times New Roman" w:cs="Arial"/>
                    </w:rPr>
                    <w:t>товара</w:t>
                  </w:r>
                  <w:r w:rsidRPr="009A67E5">
                    <w:rPr>
                      <w:rFonts w:eastAsia="Times New Roman" w:cs="Arial"/>
                    </w:rPr>
                    <w:t>, который указывается в составе заявки</w:t>
                  </w:r>
                </w:p>
                <w:p w:rsidR="00326D66" w:rsidRPr="009A67E5" w:rsidRDefault="00E763A0" w:rsidP="00C73995">
                  <w:pPr>
                    <w:contextualSpacing/>
                  </w:pPr>
                  <w:r w:rsidRPr="009A67E5">
                    <w:rPr>
                      <w:rFonts w:eastAsia="Times New Roman" w:cs="Arial"/>
                      <w:lang w:val="en-US"/>
                    </w:rPr>
                    <w:t>min</w:t>
                  </w:r>
                  <w:r w:rsidRPr="009A67E5">
                    <w:rPr>
                      <w:rFonts w:eastAsia="Times New Roman" w:cs="Arial"/>
                    </w:rPr>
                    <w:t xml:space="preserve"> срок: </w:t>
                  </w:r>
                  <w:r w:rsidR="00E43CC6" w:rsidRPr="009A67E5">
                    <w:rPr>
                      <w:rFonts w:eastAsia="Times New Roman" w:cs="Arial"/>
                    </w:rPr>
                    <w:t>1</w:t>
                  </w:r>
                  <w:r w:rsidR="00C73995">
                    <w:rPr>
                      <w:rFonts w:eastAsia="Times New Roman" w:cs="Arial"/>
                    </w:rPr>
                    <w:t>0</w:t>
                  </w:r>
                  <w:r w:rsidR="00A516D0" w:rsidRPr="009A67E5">
                    <w:rPr>
                      <w:rFonts w:eastAsia="Times New Roman" w:cs="Arial"/>
                    </w:rPr>
                    <w:t xml:space="preserve"> </w:t>
                  </w:r>
                  <w:r w:rsidR="00C73995">
                    <w:rPr>
                      <w:rFonts w:eastAsia="Times New Roman" w:cs="Arial"/>
                    </w:rPr>
                    <w:t>лет</w:t>
                  </w:r>
                  <w:bookmarkStart w:id="16" w:name="_GoBack"/>
                  <w:bookmarkEnd w:id="16"/>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r>
              <w:rPr>
                <w:rFonts w:eastAsia="Times New Roman"/>
                <w:lang w:val="en-US"/>
              </w:rPr>
              <w:t>i</w:t>
            </w:r>
            <w:r>
              <w:rPr>
                <w:rFonts w:eastAsia="Times New Roman"/>
              </w:rPr>
              <w:t>-го участника запроса предложений (</w:t>
            </w:r>
            <w:r>
              <w:rPr>
                <w:rFonts w:eastAsia="Times New Roman"/>
                <w:lang w:val="en-US"/>
              </w:rPr>
              <w:t>R</w:t>
            </w:r>
            <w:r>
              <w:rPr>
                <w:rFonts w:eastAsia="Times New Roman"/>
                <w:vertAlign w:val="subscript"/>
                <w:lang w:val="en-US"/>
              </w:rPr>
              <w:t>i</w:t>
            </w:r>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r>
              <w:rPr>
                <w:rFonts w:eastAsia="Times New Roman"/>
                <w:lang w:val="en-US"/>
              </w:rPr>
              <w:t>R</w:t>
            </w:r>
            <w:r>
              <w:rPr>
                <w:rFonts w:eastAsia="Times New Roman"/>
                <w:vertAlign w:val="subscript"/>
                <w:lang w:val="en-US"/>
              </w:rPr>
              <w:t>i</w:t>
            </w:r>
            <w:r w:rsidRPr="00D57488">
              <w:rPr>
                <w:rFonts w:eastAsia="Times New Roman"/>
                <w:lang w:val="en-US"/>
              </w:rPr>
              <w:t xml:space="preserve">= </w:t>
            </w:r>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r>
              <w:rPr>
                <w:rFonts w:eastAsia="Times New Roman"/>
                <w:lang w:val="en-US"/>
              </w:rPr>
              <w:t>i</w:t>
            </w:r>
            <w:r>
              <w:rPr>
                <w:rFonts w:eastAsia="Times New Roman"/>
              </w:rPr>
              <w:t xml:space="preserve"> – й заявки по критерию «Цена договора</w:t>
            </w:r>
          </w:p>
          <w:p w:rsidR="0004477D" w:rsidRDefault="0004477D" w:rsidP="0004477D">
            <w:r>
              <w:rPr>
                <w:rFonts w:eastAsia="Times New Roman"/>
                <w:lang w:val="en-US"/>
              </w:rPr>
              <w:t>R</w:t>
            </w:r>
            <w:r>
              <w:rPr>
                <w:rFonts w:eastAsia="Times New Roman"/>
                <w:vertAlign w:val="subscript"/>
                <w:lang w:val="en-US"/>
              </w:rPr>
              <w:t>Bi</w:t>
            </w:r>
            <w:r>
              <w:rPr>
                <w:rFonts w:eastAsia="Times New Roman"/>
                <w:vertAlign w:val="subscript"/>
              </w:rPr>
              <w:t xml:space="preserve"> </w:t>
            </w:r>
            <w:r>
              <w:rPr>
                <w:rFonts w:eastAsia="Times New Roman"/>
              </w:rPr>
              <w:t xml:space="preserve">-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04477D" w:rsidRDefault="000F7581"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0F7581"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r w:rsidR="00FF38CF" w:rsidRPr="00FF38CF">
              <w:rPr>
                <w:rFonts w:eastAsia="Times New Roman"/>
                <w:sz w:val="28"/>
                <w:szCs w:val="28"/>
                <w:lang w:val="en-US"/>
              </w:rPr>
              <w:t>Kz</w:t>
            </w:r>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r w:rsidRPr="00FF38CF">
              <w:rPr>
                <w:rFonts w:eastAsia="Times New Roman"/>
                <w:lang w:val="en-US"/>
              </w:rPr>
              <w:t>i</w:t>
            </w:r>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  цена договора, предложенная  </w:t>
            </w:r>
            <w:r w:rsidRPr="00FF38CF">
              <w:rPr>
                <w:rFonts w:eastAsia="Times New Roman"/>
                <w:lang w:val="en-US"/>
              </w:rPr>
              <w:t>i</w:t>
            </w:r>
            <w:r w:rsidRPr="00FF38CF">
              <w:rPr>
                <w:rFonts w:eastAsia="Times New Roman"/>
              </w:rPr>
              <w:t>-м участником.</w:t>
            </w:r>
          </w:p>
          <w:p w:rsidR="00FF38CF" w:rsidRDefault="00FF38CF" w:rsidP="00FF38CF">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0F7581"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r>
              <w:rPr>
                <w:rFonts w:eastAsia="Times New Roman"/>
                <w:vertAlign w:val="subscript"/>
                <w:lang w:val="en-US"/>
              </w:rPr>
              <w:t>i</w:t>
            </w:r>
            <w:r>
              <w:rPr>
                <w:rFonts w:eastAsia="Times New Roman"/>
              </w:rPr>
              <w:t xml:space="preserve"> -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EF09B2" w:rsidRDefault="005B0351" w:rsidP="00EF09B2">
            <w:r>
              <w:rPr>
                <w:rFonts w:eastAsia="Times New Roman"/>
                <w:lang w:val="en-US"/>
              </w:rPr>
              <w:lastRenderedPageBreak/>
              <w:t>B</w:t>
            </w:r>
            <w:r>
              <w:rPr>
                <w:rFonts w:eastAsia="Times New Roman"/>
                <w:vertAlign w:val="superscript"/>
                <w:lang w:val="en-US"/>
              </w:rPr>
              <w:t>max</w:t>
            </w:r>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r w:rsidR="00EF09B2">
              <w:rPr>
                <w:rFonts w:eastAsia="Times New Roman"/>
                <w:lang w:val="en-US"/>
              </w:rPr>
              <w:t>i</w:t>
            </w:r>
            <w:r w:rsidR="00EF09B2">
              <w:rPr>
                <w:rFonts w:eastAsia="Times New Roman"/>
              </w:rPr>
              <w:t>-м участником в заявке;</w:t>
            </w:r>
          </w:p>
          <w:p w:rsidR="00EF09B2" w:rsidRDefault="005B0351" w:rsidP="00EF09B2">
            <w:r>
              <w:rPr>
                <w:rFonts w:eastAsia="Times New Roman"/>
                <w:lang w:val="en-US"/>
              </w:rPr>
              <w:t>B</w:t>
            </w:r>
            <w:r>
              <w:rPr>
                <w:rFonts w:eastAsia="Times New Roman"/>
                <w:vertAlign w:val="superscript"/>
                <w:lang w:val="en-US"/>
              </w:rPr>
              <w:t>min</w:t>
            </w:r>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i-му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 xml:space="preserve">На основании выставленных баллов рассчитывается рейтинг заявки i-го участника по формуле: </w:t>
            </w:r>
          </w:p>
          <w:p w:rsidR="00364A61" w:rsidRPr="00326D66" w:rsidRDefault="00364A61" w:rsidP="00364A61">
            <w:pPr>
              <w:rPr>
                <w:rFonts w:eastAsia="Times New Roman"/>
              </w:rPr>
            </w:pPr>
          </w:p>
          <w:p w:rsidR="00BF581E" w:rsidRPr="00DA4FDC" w:rsidRDefault="000F7581"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*100*K</w:t>
            </w:r>
            <w:r w:rsidR="00BF581E">
              <w:rPr>
                <w:rFonts w:eastAsia="Times New Roman"/>
                <w:vertAlign w:val="subscript"/>
                <w:lang w:val="en-US"/>
              </w:rPr>
              <w:t>z</w:t>
            </w:r>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r w:rsidRPr="00B070AF">
              <w:rPr>
                <w:rFonts w:eastAsia="Times New Roman"/>
              </w:rPr>
              <w:t>Cmin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r w:rsidRPr="00B070AF">
              <w:rPr>
                <w:rFonts w:eastAsia="Times New Roman"/>
              </w:rPr>
              <w:t>Ci - предложение i-го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r>
              <w:rPr>
                <w:rFonts w:eastAsia="Times New Roman"/>
              </w:rPr>
              <w:t>K</w:t>
            </w:r>
            <w:r w:rsidRPr="00DA4FDC">
              <w:rPr>
                <w:rFonts w:eastAsia="Times New Roman"/>
                <w:vertAlign w:val="subscript"/>
              </w:rPr>
              <w:t>z</w:t>
            </w:r>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7" w:name="_Ref368314453"/>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8" w:name="_Ref377141801"/>
            <w:bookmarkEnd w:id="18"/>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9" w:name="_Ref378853535"/>
            <w:bookmarkEnd w:id="19"/>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r>
        <w:rPr>
          <w:rFonts w:eastAsia="MS Mincho"/>
          <w:b/>
          <w:bCs/>
          <w:i/>
          <w:iCs/>
          <w:color w:val="17365D"/>
          <w:sz w:val="26"/>
          <w:lang w:val="x-none"/>
        </w:rPr>
        <w:t xml:space="preserve">аявке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r>
              <w:rPr>
                <w:rFonts w:eastAsia="Times New Roman"/>
              </w:rPr>
              <w:t>п/п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п/п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66"/>
            <w:bookmarkEnd w:id="20"/>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 информацию и документы, а именно:</w:t>
            </w:r>
          </w:p>
          <w:p w:rsidR="00C03E71" w:rsidRDefault="00C03E71">
            <w:pPr>
              <w:ind w:firstLine="387"/>
            </w:pPr>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предприниматель</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пп.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1" w:name="_Ref528845945"/>
            <w:bookmarkEnd w:id="21"/>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2" w:name="_Ref368316022"/>
            <w:bookmarkEnd w:id="22"/>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2. 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 форме.</w:t>
            </w:r>
          </w:p>
          <w:p w:rsidR="00C03E71" w:rsidRDefault="00C03E71">
            <w:pPr>
              <w:ind w:firstLine="427"/>
            </w:pPr>
            <w:r>
              <w:rPr>
                <w:rFonts w:eastAsia="Times New Roman"/>
              </w:rPr>
              <w:t xml:space="preserve">3. </w:t>
            </w:r>
            <w: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C73995">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 предложений в электронной форме.</w:t>
            </w:r>
          </w:p>
          <w:p w:rsidR="00C03E71" w:rsidRDefault="00C03E71">
            <w:pPr>
              <w:ind w:firstLine="486"/>
            </w:pPr>
            <w:r>
              <w:rPr>
                <w:rFonts w:eastAsia="Times New Roman"/>
              </w:rPr>
              <w:t>2. 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4. Отказ в допуске к участию в запросе предложений в электронной форме по основаниям,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состоявшимся.</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C73995">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xml:space="preserve">,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форме в которой содержатся лучшие условия исполнения договора, присваивается первый номер. </w:t>
            </w:r>
          </w:p>
          <w:p w:rsidR="00C03E71" w:rsidRDefault="00C03E71">
            <w:pPr>
              <w:autoSpaceDE w:val="0"/>
              <w:ind w:firstLine="709"/>
            </w:pPr>
            <w:r>
              <w:t>3.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 </w:t>
            </w:r>
            <w:r>
              <w:lastRenderedPageBreak/>
              <w:t>проведении запроса предложений). Оценка указанных заявок не осуществляется в случае признания запроса предложений в электронной форме не состоявшимся.</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 xml:space="preserve">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течении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предложений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Любой участник запроса предложений в электронной форме, за исключением участника запроса предложений в электронной форме, заявка на участие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r>
              <w:rPr>
                <w:rFonts w:eastAsia="Times New Roman"/>
              </w:rPr>
              <w:t>п/п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2. 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 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
          <w:p w:rsidR="00C03E71" w:rsidRDefault="00C03E71">
            <w:pPr>
              <w:autoSpaceDE w:val="0"/>
              <w:ind w:firstLine="709"/>
            </w:pPr>
            <w:r>
              <w:t xml:space="preserve">3. 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
          <w:p w:rsidR="00C03E71" w:rsidRDefault="00C03E71">
            <w:pPr>
              <w:autoSpaceDE w:val="0"/>
              <w:ind w:firstLine="709"/>
            </w:pPr>
            <w:r>
              <w:t xml:space="preserve">4. 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
          <w:p w:rsidR="00C03E71" w:rsidRDefault="00C03E71">
            <w:pPr>
              <w:autoSpaceDE w:val="0"/>
              <w:ind w:firstLine="709"/>
            </w:pPr>
            <w:r>
              <w:t>5. 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предложений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6. В течение трех рабочих дней с даты размещения Заказчиком в единой информационной системе и на электронной площадке документов, предусмотренных пп.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пп. 3 настоящего пункта,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11. Победитель запроса предложений в электронной признается Заказчиком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337C15" w:rsidP="0004477D">
            <w:pPr>
              <w:widowControl w:val="0"/>
              <w:tabs>
                <w:tab w:val="left" w:pos="-5245"/>
              </w:tabs>
              <w:ind w:left="147" w:right="74"/>
              <w:rPr>
                <w:highlight w:val="yellow"/>
              </w:rPr>
            </w:pPr>
            <w:r w:rsidRPr="00F935E3">
              <w:rPr>
                <w:rFonts w:eastAsia="Arial" w:cs="Mangal"/>
                <w:kern w:val="1"/>
                <w:lang w:eastAsia="ru-RU" w:bidi="hi-IN"/>
              </w:rPr>
              <w:t xml:space="preserve">Оплата поставки товара осуществляется в течении </w:t>
            </w:r>
            <w:r>
              <w:rPr>
                <w:rFonts w:eastAsia="Arial" w:cs="Mangal"/>
                <w:kern w:val="1"/>
                <w:lang w:eastAsia="ru-RU" w:bidi="hi-IN"/>
              </w:rPr>
              <w:t>7</w:t>
            </w:r>
            <w:r w:rsidRPr="00F935E3">
              <w:rPr>
                <w:rFonts w:eastAsia="Arial" w:cs="Mangal"/>
                <w:kern w:val="1"/>
                <w:lang w:eastAsia="ru-RU" w:bidi="hi-IN"/>
              </w:rPr>
              <w:t xml:space="preserve"> (</w:t>
            </w:r>
            <w:r>
              <w:rPr>
                <w:rFonts w:eastAsia="Arial" w:cs="Mangal"/>
                <w:kern w:val="1"/>
                <w:lang w:eastAsia="ru-RU" w:bidi="hi-IN"/>
              </w:rPr>
              <w:t>семи</w:t>
            </w:r>
            <w:r w:rsidRPr="00F935E3">
              <w:rPr>
                <w:rFonts w:eastAsia="Arial" w:cs="Mangal"/>
                <w:kern w:val="1"/>
                <w:lang w:eastAsia="ru-RU" w:bidi="hi-IN"/>
              </w:rPr>
              <w:t xml:space="preserve">) </w:t>
            </w:r>
            <w:r>
              <w:rPr>
                <w:rFonts w:eastAsia="Arial" w:cs="Mangal"/>
                <w:kern w:val="1"/>
                <w:lang w:eastAsia="ru-RU" w:bidi="hi-IN"/>
              </w:rPr>
              <w:t>рабочих</w:t>
            </w:r>
            <w:r w:rsidRPr="00F935E3">
              <w:rPr>
                <w:rFonts w:eastAsia="Arial" w:cs="Mangal"/>
                <w:kern w:val="1"/>
                <w:lang w:eastAsia="ru-RU" w:bidi="hi-IN"/>
              </w:rPr>
              <w:t xml:space="preserve"> дней, с даты подписания универсального передаточного документа и/или тов</w:t>
            </w:r>
            <w:r>
              <w:rPr>
                <w:rFonts w:eastAsia="Arial" w:cs="Mangal"/>
                <w:kern w:val="1"/>
                <w:lang w:eastAsia="ru-RU" w:bidi="hi-IN"/>
              </w:rPr>
              <w:t xml:space="preserve">арной накладной и счёта-фактуры </w:t>
            </w:r>
            <w:r w:rsidRPr="004B6846">
              <w:rPr>
                <w:rFonts w:eastAsia="Arial" w:cs="Mangal"/>
                <w:i/>
                <w:kern w:val="1"/>
                <w:lang w:eastAsia="ru-RU" w:bidi="hi-IN"/>
              </w:rPr>
              <w:t>(счёта, в случае, если участник размещения заказа имеет право на освобождение от уплаты НДС)</w:t>
            </w:r>
            <w:r w:rsidRPr="00CA6061">
              <w:rPr>
                <w:rFonts w:eastAsia="Arial" w:cs="Mangal"/>
                <w:kern w:val="1"/>
                <w:lang w:eastAsia="ru-RU" w:bidi="hi-IN"/>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 xml:space="preserve">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3"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3"/>
    </w:p>
    <w:p w:rsidR="00C03E71" w:rsidRDefault="00C03E71">
      <w:pPr>
        <w:keepNext/>
        <w:spacing w:before="60" w:after="60"/>
        <w:ind w:left="788" w:hanging="357"/>
        <w:rPr>
          <w:rFonts w:eastAsia="MS Mincho"/>
          <w:b/>
          <w:bCs/>
          <w:color w:val="548DD4"/>
          <w:kern w:val="1"/>
          <w:sz w:val="28"/>
        </w:rPr>
      </w:pPr>
      <w:bookmarkStart w:id="24" w:name="_%D0%A4%D0%BE%D1%80%D0%BC%D0%B0_1_%D0%97"/>
      <w:bookmarkEnd w:id="24"/>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 xml:space="preserve">На Извещение </w:t>
      </w:r>
      <w:r w:rsidR="007560D5">
        <w:rPr>
          <w:rFonts w:eastAsia="Times New Roman"/>
        </w:rPr>
        <w:t xml:space="preserve">(№ ____________________) </w:t>
      </w:r>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r>
        <w:rPr>
          <w:rFonts w:eastAsia="Times New Roman"/>
        </w:rPr>
        <w:t xml:space="preserve">размещенное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r>
        <w:rPr>
          <w:rFonts w:eastAsia="Times New Roman"/>
          <w:i/>
        </w:rPr>
        <w:t xml:space="preserve">поставки товара/выполнения работ/оказания услуг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r w:rsidR="005D6D79">
        <w:rPr>
          <w:rFonts w:eastAsia="Times New Roman"/>
          <w:sz w:val="22"/>
          <w:szCs w:val="22"/>
        </w:rPr>
        <w:t xml:space="preserve">на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r>
              <w:rPr>
                <w:b/>
                <w:bCs/>
              </w:rPr>
              <w:t>п/п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Ед. имз.</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B2313D" w:rsidRDefault="00B2313D">
      <w:pPr>
        <w:shd w:val="clear" w:color="auto" w:fill="FFFFFF"/>
        <w:ind w:right="-23" w:firstLine="23"/>
        <w:rPr>
          <w:rFonts w:eastAsia="Times New Roman"/>
          <w:spacing w:val="1"/>
          <w:sz w:val="22"/>
          <w:szCs w:val="22"/>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 п. 2(2.1</w:t>
      </w:r>
      <w:r w:rsidR="00A356EF">
        <w:rPr>
          <w:rFonts w:eastAsia="Times New Roman"/>
          <w:i/>
          <w:sz w:val="20"/>
          <w:szCs w:val="20"/>
        </w:rPr>
        <w:t>,</w:t>
      </w:r>
      <w:r w:rsidR="004D1C00">
        <w:rPr>
          <w:rFonts w:eastAsia="Times New Roman"/>
          <w:i/>
          <w:sz w:val="20"/>
          <w:szCs w:val="20"/>
        </w:rPr>
        <w:t xml:space="preserve"> 2.2, 2.3</w:t>
      </w:r>
      <w:r w:rsidR="00B2313D">
        <w:rPr>
          <w:rFonts w:eastAsia="Times New Roman"/>
          <w:i/>
          <w:sz w:val="20"/>
          <w:szCs w:val="20"/>
        </w:rPr>
        <w:t>, 2.4, 2.5</w:t>
      </w:r>
      <w:r w:rsidR="009A67E5">
        <w:rPr>
          <w:rFonts w:eastAsia="Times New Roman"/>
          <w:i/>
          <w:sz w:val="20"/>
          <w:szCs w:val="20"/>
        </w:rPr>
        <w:t>(2.5.1, 2.5.2, 2.5.3)</w:t>
      </w:r>
      <w:r w:rsidR="00743E72" w:rsidRPr="00743E72">
        <w:rPr>
          <w:rFonts w:eastAsia="Times New Roman"/>
          <w:i/>
          <w:sz w:val="20"/>
          <w:szCs w:val="20"/>
        </w:rPr>
        <w:t>), п.3(3.1</w:t>
      </w:r>
      <w:r w:rsidR="00B2313D">
        <w:rPr>
          <w:rFonts w:eastAsia="Times New Roman"/>
          <w:i/>
          <w:sz w:val="20"/>
          <w:szCs w:val="20"/>
        </w:rPr>
        <w:t>)</w:t>
      </w:r>
      <w:r w:rsidR="009A67E5">
        <w:rPr>
          <w:rFonts w:eastAsia="Times New Roman"/>
          <w:i/>
          <w:sz w:val="20"/>
          <w:szCs w:val="20"/>
        </w:rPr>
        <w:t>, п.4(4.1, 4.2)</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
    <w:p w:rsidR="00C03E71" w:rsidRDefault="00C03E71">
      <w:pPr>
        <w:widowControl w:val="0"/>
        <w:autoSpaceDE w:val="0"/>
        <w:jc w:val="left"/>
        <w:rPr>
          <w:rFonts w:eastAsia="Times New Roman"/>
          <w:b/>
          <w:sz w:val="22"/>
          <w:szCs w:val="22"/>
        </w:rPr>
      </w:pPr>
    </w:p>
    <w:p w:rsidR="00B2313D" w:rsidRDefault="00B2313D">
      <w:pPr>
        <w:rPr>
          <w:rFonts w:eastAsia="Times New Roman"/>
          <w:i/>
          <w:color w:val="C00000"/>
          <w:lang w:eastAsia="ru-RU"/>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2. 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(п.</w:t>
      </w:r>
      <w:r w:rsidR="00BC326B" w:rsidRPr="00B2313D">
        <w:rPr>
          <w:rFonts w:eastAsia="Times New Roman"/>
          <w:i/>
          <w:color w:val="C00000"/>
          <w:sz w:val="20"/>
          <w:szCs w:val="20"/>
        </w:rPr>
        <w:t>1</w:t>
      </w:r>
      <w:r w:rsidR="00B2313D" w:rsidRPr="00B2313D">
        <w:rPr>
          <w:rFonts w:eastAsia="Times New Roman"/>
          <w:i/>
          <w:color w:val="C00000"/>
          <w:sz w:val="20"/>
          <w:szCs w:val="20"/>
        </w:rPr>
        <w:t>(1.1), п. 2(2.1, 2.2, 2.3, 2.4, 2.5</w:t>
      </w:r>
      <w:r w:rsidR="009A67E5">
        <w:rPr>
          <w:rFonts w:eastAsia="Times New Roman"/>
          <w:i/>
          <w:color w:val="C00000"/>
          <w:sz w:val="20"/>
          <w:szCs w:val="20"/>
        </w:rPr>
        <w:t>(2.5.1, 2.5.2, 2.5.3)), п.3(3.1</w:t>
      </w:r>
      <w:r w:rsidR="00195BCC" w:rsidRPr="00195BCC">
        <w:rPr>
          <w:rFonts w:eastAsia="Times New Roman"/>
          <w:i/>
          <w:color w:val="C00000"/>
          <w:sz w:val="20"/>
          <w:szCs w:val="20"/>
        </w:rPr>
        <w:t>)</w:t>
      </w:r>
      <w:r w:rsidR="009A67E5">
        <w:rPr>
          <w:rFonts w:eastAsia="Times New Roman"/>
          <w:i/>
          <w:color w:val="C00000"/>
          <w:sz w:val="20"/>
          <w:szCs w:val="20"/>
        </w:rPr>
        <w:t>, п.4(4.1, 4.2)</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5" w:name="_%D0%97%D0%B0%D1%8F%D0%B2%D0%BA%D0%B0_%D"/>
      <w:bookmarkStart w:id="26" w:name="_%D0%9F%D0%B8%D1%81%D1%8C%D0%BC%D0%BE_%D"/>
      <w:bookmarkEnd w:id="25"/>
      <w:bookmarkEnd w:id="26"/>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r>
        <w:rPr>
          <w:rFonts w:eastAsia="Times New Roman"/>
        </w:rPr>
        <w:t>на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r>
        <w:rPr>
          <w:rFonts w:eastAsia="Times New Roman"/>
        </w:rPr>
        <w:t>зарегистрированное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на</w:t>
      </w:r>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на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течении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r>
              <w:rPr>
                <w:rFonts w:eastAsia="Times New Roma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C73995">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7" w:name="_%D0%A4%D0%BE%D1%80%D0%BC%D0%B0_2_%D0%90"/>
      <w:bookmarkEnd w:id="27"/>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8" w:name="_%D0%90%D0%BD%D0%BA%D0%B5%D1%82%D0%B0_%D"/>
      <w:bookmarkEnd w:id="28"/>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на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9" w:name="_%D0%A4%D0%BE%D1%80%D0%BC%D0%B0_3_%D0%A2"/>
      <w:bookmarkStart w:id="30" w:name="_Ref313304436"/>
      <w:bookmarkStart w:id="31" w:name="_%D0%A4%D0%BE%D1%80%D0%BC%D0%B0_4_%D0%A0"/>
      <w:bookmarkEnd w:id="29"/>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30"/>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Тюменская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Просим Вас разъяснить следующие положения извещения и (или) документации о проведении запроса предложений в электронной форме на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п/п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2" w:name="_%D0%A4%D0%BE%D1%80%D0%BC%D0%B0_6_%D0%94"/>
      <w:bookmarkStart w:id="33" w:name="_%D0%A4%D0%BE%D1%80%D0%BC%D0%B0_5_%D0%A4"/>
      <w:bookmarkStart w:id="34" w:name="_%D0%A4%D0%BE%D1%80%D0%BC%D0%B0_5_%D0%A1"/>
      <w:bookmarkEnd w:id="32"/>
      <w:bookmarkEnd w:id="33"/>
      <w:bookmarkEnd w:id="34"/>
    </w:p>
    <w:p w:rsidR="00C03E71" w:rsidRDefault="00C03E71">
      <w:pPr>
        <w:keepNext/>
        <w:spacing w:before="60" w:after="60"/>
        <w:ind w:left="788" w:hanging="357"/>
        <w:jc w:val="center"/>
      </w:pPr>
      <w:bookmarkStart w:id="35" w:name="_%D0%A0%D0%90%D0%97%D0%94%D0%95%D0%9B_IV"/>
      <w:bookmarkStart w:id="36" w:name="_%D0%A4%D0%BE%D1%80%D0%BC%D0%B0_7_%D0%9F"/>
      <w:bookmarkEnd w:id="35"/>
      <w:bookmarkEnd w:id="36"/>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на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на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п/п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руб., предложенная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предложенная участником закупки, с учетом доставки и прочих платежей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7" w:name="_%D0%A0%D0%90%D0%97%D0%94%D0%95%D0%9B_V."/>
      <w:bookmarkEnd w:id="37"/>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1"/>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9AB" w:rsidRDefault="009409AB">
      <w:r>
        <w:separator/>
      </w:r>
    </w:p>
  </w:endnote>
  <w:endnote w:type="continuationSeparator" w:id="0">
    <w:p w:rsidR="009409AB" w:rsidRDefault="0094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581" w:rsidRDefault="000F7581" w:rsidP="00B80539">
    <w:pPr>
      <w:pStyle w:val="af3"/>
      <w:jc w:val="right"/>
    </w:pPr>
    <w:r>
      <w:fldChar w:fldCharType="begin"/>
    </w:r>
    <w:r>
      <w:instrText xml:space="preserve"> PAGE </w:instrText>
    </w:r>
    <w:r>
      <w:fldChar w:fldCharType="separate"/>
    </w:r>
    <w:r w:rsidR="00C73995">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9AB" w:rsidRDefault="009409AB">
      <w:r>
        <w:separator/>
      </w:r>
    </w:p>
  </w:footnote>
  <w:footnote w:type="continuationSeparator" w:id="0">
    <w:p w:rsidR="009409AB" w:rsidRDefault="009409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0F7581"/>
    <w:rsid w:val="00112CE3"/>
    <w:rsid w:val="001162ED"/>
    <w:rsid w:val="00121CE7"/>
    <w:rsid w:val="00133EDC"/>
    <w:rsid w:val="00190553"/>
    <w:rsid w:val="001927CD"/>
    <w:rsid w:val="0019315D"/>
    <w:rsid w:val="00195BCC"/>
    <w:rsid w:val="00196F20"/>
    <w:rsid w:val="001A7611"/>
    <w:rsid w:val="001E4222"/>
    <w:rsid w:val="001E7F35"/>
    <w:rsid w:val="001F158D"/>
    <w:rsid w:val="001F4D93"/>
    <w:rsid w:val="001F5A80"/>
    <w:rsid w:val="002208A8"/>
    <w:rsid w:val="00223631"/>
    <w:rsid w:val="00237A99"/>
    <w:rsid w:val="00240E79"/>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37C15"/>
    <w:rsid w:val="003435FC"/>
    <w:rsid w:val="00361106"/>
    <w:rsid w:val="00363F53"/>
    <w:rsid w:val="00364A61"/>
    <w:rsid w:val="00370D83"/>
    <w:rsid w:val="003775D7"/>
    <w:rsid w:val="003860F5"/>
    <w:rsid w:val="003916D7"/>
    <w:rsid w:val="003926F4"/>
    <w:rsid w:val="00393584"/>
    <w:rsid w:val="003A3161"/>
    <w:rsid w:val="003A36D5"/>
    <w:rsid w:val="0040306F"/>
    <w:rsid w:val="004247C1"/>
    <w:rsid w:val="004320F9"/>
    <w:rsid w:val="00440FA4"/>
    <w:rsid w:val="00444A6E"/>
    <w:rsid w:val="004458C5"/>
    <w:rsid w:val="00452B94"/>
    <w:rsid w:val="0046183F"/>
    <w:rsid w:val="00480470"/>
    <w:rsid w:val="0049590D"/>
    <w:rsid w:val="004A4FFC"/>
    <w:rsid w:val="004B346F"/>
    <w:rsid w:val="004C1570"/>
    <w:rsid w:val="004D1C00"/>
    <w:rsid w:val="004E12AA"/>
    <w:rsid w:val="004E5572"/>
    <w:rsid w:val="004F048C"/>
    <w:rsid w:val="00503B42"/>
    <w:rsid w:val="00504B85"/>
    <w:rsid w:val="005076F3"/>
    <w:rsid w:val="00514E17"/>
    <w:rsid w:val="005161DE"/>
    <w:rsid w:val="00526DA3"/>
    <w:rsid w:val="00534839"/>
    <w:rsid w:val="00555867"/>
    <w:rsid w:val="00562381"/>
    <w:rsid w:val="0056667F"/>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4B61"/>
    <w:rsid w:val="00637F70"/>
    <w:rsid w:val="00646F8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09AB"/>
    <w:rsid w:val="00941662"/>
    <w:rsid w:val="00943550"/>
    <w:rsid w:val="00943F3B"/>
    <w:rsid w:val="00953E5D"/>
    <w:rsid w:val="00960B13"/>
    <w:rsid w:val="00962BEC"/>
    <w:rsid w:val="00963A6F"/>
    <w:rsid w:val="009A5222"/>
    <w:rsid w:val="009A67E5"/>
    <w:rsid w:val="009D2686"/>
    <w:rsid w:val="009D29C0"/>
    <w:rsid w:val="009D3965"/>
    <w:rsid w:val="009E0487"/>
    <w:rsid w:val="009F5975"/>
    <w:rsid w:val="009F5E45"/>
    <w:rsid w:val="00A15122"/>
    <w:rsid w:val="00A2218C"/>
    <w:rsid w:val="00A31594"/>
    <w:rsid w:val="00A356EF"/>
    <w:rsid w:val="00A457E5"/>
    <w:rsid w:val="00A5012F"/>
    <w:rsid w:val="00A516D0"/>
    <w:rsid w:val="00A67B2D"/>
    <w:rsid w:val="00A73A83"/>
    <w:rsid w:val="00A7487D"/>
    <w:rsid w:val="00A75BEE"/>
    <w:rsid w:val="00A80569"/>
    <w:rsid w:val="00A80666"/>
    <w:rsid w:val="00A85FB1"/>
    <w:rsid w:val="00AC33C8"/>
    <w:rsid w:val="00AD0B22"/>
    <w:rsid w:val="00AD6C8D"/>
    <w:rsid w:val="00AD72F2"/>
    <w:rsid w:val="00AD7E65"/>
    <w:rsid w:val="00AF013E"/>
    <w:rsid w:val="00B228AA"/>
    <w:rsid w:val="00B2313D"/>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1D68"/>
    <w:rsid w:val="00BC326B"/>
    <w:rsid w:val="00BF5450"/>
    <w:rsid w:val="00BF581E"/>
    <w:rsid w:val="00C03E71"/>
    <w:rsid w:val="00C17A70"/>
    <w:rsid w:val="00C21813"/>
    <w:rsid w:val="00C252B0"/>
    <w:rsid w:val="00C25A10"/>
    <w:rsid w:val="00C33032"/>
    <w:rsid w:val="00C35A0B"/>
    <w:rsid w:val="00C374FB"/>
    <w:rsid w:val="00C405C9"/>
    <w:rsid w:val="00C40A02"/>
    <w:rsid w:val="00C40A21"/>
    <w:rsid w:val="00C51B47"/>
    <w:rsid w:val="00C55C0C"/>
    <w:rsid w:val="00C73995"/>
    <w:rsid w:val="00C73AB4"/>
    <w:rsid w:val="00C81234"/>
    <w:rsid w:val="00C81D76"/>
    <w:rsid w:val="00C85ABB"/>
    <w:rsid w:val="00C87E79"/>
    <w:rsid w:val="00CB64C9"/>
    <w:rsid w:val="00CD0D0C"/>
    <w:rsid w:val="00CD24FE"/>
    <w:rsid w:val="00CE3BE0"/>
    <w:rsid w:val="00CE59BB"/>
    <w:rsid w:val="00CF7840"/>
    <w:rsid w:val="00D03783"/>
    <w:rsid w:val="00D171A7"/>
    <w:rsid w:val="00D24700"/>
    <w:rsid w:val="00D407BF"/>
    <w:rsid w:val="00D411E1"/>
    <w:rsid w:val="00D435DB"/>
    <w:rsid w:val="00D539B8"/>
    <w:rsid w:val="00D56483"/>
    <w:rsid w:val="00D61977"/>
    <w:rsid w:val="00D820AE"/>
    <w:rsid w:val="00D876BF"/>
    <w:rsid w:val="00D95A08"/>
    <w:rsid w:val="00D969B5"/>
    <w:rsid w:val="00D9718C"/>
    <w:rsid w:val="00DA4FDC"/>
    <w:rsid w:val="00DC587E"/>
    <w:rsid w:val="00DE4FF1"/>
    <w:rsid w:val="00E148C1"/>
    <w:rsid w:val="00E31423"/>
    <w:rsid w:val="00E31669"/>
    <w:rsid w:val="00E43CC6"/>
    <w:rsid w:val="00E4643F"/>
    <w:rsid w:val="00E67B27"/>
    <w:rsid w:val="00E763A0"/>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3877"/>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6CCFB-C674-4E76-A0AC-AD5081A3D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11899</Words>
  <Characters>67825</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79565</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2</cp:revision>
  <cp:lastPrinted>2023-03-29T09:53:00Z</cp:lastPrinted>
  <dcterms:created xsi:type="dcterms:W3CDTF">2023-03-29T09:54:00Z</dcterms:created>
  <dcterms:modified xsi:type="dcterms:W3CDTF">2023-03-29T09:54:00Z</dcterms:modified>
</cp:coreProperties>
</file>